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1B9" w:rsidRPr="009D6EEF" w:rsidRDefault="000541B9" w:rsidP="000541B9">
      <w:pPr>
        <w:spacing w:line="360" w:lineRule="auto"/>
        <w:ind w:firstLineChars="395" w:firstLine="1269"/>
        <w:rPr>
          <w:rFonts w:hint="eastAsia"/>
          <w:b/>
          <w:sz w:val="32"/>
          <w:szCs w:val="32"/>
        </w:rPr>
      </w:pPr>
      <w:r w:rsidRPr="009D6EEF">
        <w:rPr>
          <w:rFonts w:hint="eastAsia"/>
          <w:b/>
          <w:sz w:val="32"/>
          <w:szCs w:val="32"/>
        </w:rPr>
        <w:t>能力提升练（三）（外研版七年级上册）</w:t>
      </w:r>
    </w:p>
    <w:p w:rsidR="000541B9" w:rsidRDefault="000541B9" w:rsidP="000541B9">
      <w:pPr>
        <w:spacing w:line="360" w:lineRule="auto"/>
      </w:pPr>
      <w:r>
        <w:t>Module 1        Unit 3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>(20</w:t>
      </w:r>
      <w:r>
        <w:rPr>
          <w:rFonts w:hint="eastAsia"/>
        </w:rPr>
        <w:t>分钟</w:t>
      </w:r>
      <w:r>
        <w:rPr>
          <w:rFonts w:hint="eastAsia"/>
        </w:rPr>
        <w:t xml:space="preserve">       50</w:t>
      </w:r>
      <w:r>
        <w:rPr>
          <w:rFonts w:hint="eastAsia"/>
        </w:rPr>
        <w:t>分</w:t>
      </w:r>
      <w:r>
        <w:rPr>
          <w:rFonts w:hint="eastAsia"/>
        </w:rPr>
        <w:t xml:space="preserve">) 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>Ⅰ</w:t>
      </w:r>
      <w:r>
        <w:rPr>
          <w:rFonts w:hint="eastAsia"/>
        </w:rPr>
        <w:t xml:space="preserve">. </w:t>
      </w:r>
      <w:r>
        <w:rPr>
          <w:rFonts w:hint="eastAsia"/>
        </w:rPr>
        <w:t>根据句意及汉语提示完成单词（</w:t>
      </w:r>
      <w:r>
        <w:rPr>
          <w:rFonts w:hint="eastAsia"/>
        </w:rPr>
        <w:t>3</w:t>
      </w:r>
      <w:r>
        <w:rPr>
          <w:rFonts w:hint="eastAsia"/>
        </w:rPr>
        <w:t>分钟，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>1. Peter is from New York and he</w:t>
      </w:r>
      <w:r>
        <w:rPr>
          <w:rFonts w:hint="eastAsia"/>
        </w:rPr>
        <w:t>’</w:t>
      </w:r>
      <w:r>
        <w:rPr>
          <w:rFonts w:hint="eastAsia"/>
        </w:rPr>
        <w:t>s ____(</w:t>
      </w:r>
      <w:r>
        <w:rPr>
          <w:rFonts w:hint="eastAsia"/>
        </w:rPr>
        <w:t>美国人</w:t>
      </w:r>
      <w:r>
        <w:rPr>
          <w:rFonts w:hint="eastAsia"/>
        </w:rPr>
        <w:t xml:space="preserve">). 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>2. Yang Liwei</w:t>
      </w:r>
      <w:r>
        <w:rPr>
          <w:rFonts w:hint="eastAsia"/>
        </w:rPr>
        <w:t>’</w:t>
      </w:r>
      <w:r>
        <w:rPr>
          <w:rFonts w:hint="eastAsia"/>
        </w:rPr>
        <w:t>s _____ name (</w:t>
      </w:r>
      <w:r>
        <w:rPr>
          <w:rFonts w:hint="eastAsia"/>
        </w:rPr>
        <w:t>名</w:t>
      </w:r>
      <w:r>
        <w:rPr>
          <w:rFonts w:hint="eastAsia"/>
        </w:rPr>
        <w:t xml:space="preserve">) is Liwei. 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 xml:space="preserve">3. My teacher is writing on the _____ </w:t>
      </w:r>
      <w:r>
        <w:rPr>
          <w:rFonts w:hint="eastAsia"/>
        </w:rPr>
        <w:t>（黑板）</w:t>
      </w:r>
      <w:r>
        <w:rPr>
          <w:rFonts w:hint="eastAsia"/>
        </w:rPr>
        <w:t xml:space="preserve">. 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 xml:space="preserve">4. There are _____ </w:t>
      </w:r>
      <w:r>
        <w:rPr>
          <w:rFonts w:hint="eastAsia"/>
        </w:rPr>
        <w:t>（五十）</w:t>
      </w:r>
      <w:r>
        <w:rPr>
          <w:rFonts w:hint="eastAsia"/>
        </w:rPr>
        <w:t xml:space="preserve">students in my class. 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t>5. Ma Lin plays table tennis very well. He is ____</w:t>
      </w:r>
      <w:r>
        <w:rPr>
          <w:rFonts w:hint="eastAsia"/>
        </w:rPr>
        <w:t xml:space="preserve">_ </w:t>
      </w:r>
      <w:r>
        <w:rPr>
          <w:rFonts w:hint="eastAsia"/>
        </w:rPr>
        <w:t>（二十九）</w:t>
      </w:r>
      <w:r>
        <w:rPr>
          <w:rFonts w:hint="eastAsia"/>
        </w:rPr>
        <w:t xml:space="preserve"> years old. 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1. American   2. given    3. blackboard   4. fifty</w:t>
      </w:r>
    </w:p>
    <w:p w:rsidR="000541B9" w:rsidRDefault="000541B9" w:rsidP="000541B9">
      <w:pPr>
        <w:spacing w:line="360" w:lineRule="auto"/>
      </w:pPr>
      <w:r>
        <w:t>5. twenty-nine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>Ⅱ</w:t>
      </w:r>
      <w:r>
        <w:rPr>
          <w:rFonts w:hint="eastAsia"/>
        </w:rPr>
        <w:t xml:space="preserve">. </w:t>
      </w:r>
      <w:r>
        <w:rPr>
          <w:rFonts w:hint="eastAsia"/>
        </w:rPr>
        <w:t>写出下列词与词的缩写形式（</w:t>
      </w:r>
      <w:r>
        <w:rPr>
          <w:rFonts w:hint="eastAsia"/>
        </w:rPr>
        <w:t>3</w:t>
      </w:r>
      <w:r>
        <w:rPr>
          <w:rFonts w:hint="eastAsia"/>
        </w:rPr>
        <w:t>分钟，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0541B9" w:rsidRDefault="000541B9" w:rsidP="000541B9">
      <w:pPr>
        <w:spacing w:line="360" w:lineRule="auto"/>
      </w:pPr>
      <w:r>
        <w:t>1. I am=                  ____________</w:t>
      </w:r>
    </w:p>
    <w:p w:rsidR="000541B9" w:rsidRDefault="000541B9" w:rsidP="000541B9">
      <w:pPr>
        <w:spacing w:line="360" w:lineRule="auto"/>
      </w:pPr>
      <w:r>
        <w:t>2. You are=            ____________</w:t>
      </w:r>
    </w:p>
    <w:p w:rsidR="000541B9" w:rsidRDefault="000541B9" w:rsidP="000541B9">
      <w:pPr>
        <w:spacing w:line="360" w:lineRule="auto"/>
      </w:pPr>
      <w:r>
        <w:t>3. He is=                 ____________</w:t>
      </w:r>
    </w:p>
    <w:p w:rsidR="000541B9" w:rsidRDefault="000541B9" w:rsidP="000541B9">
      <w:pPr>
        <w:spacing w:line="360" w:lineRule="auto"/>
      </w:pPr>
      <w:r>
        <w:t>4. She is=                ____________</w:t>
      </w:r>
    </w:p>
    <w:p w:rsidR="000541B9" w:rsidRDefault="000541B9" w:rsidP="000541B9">
      <w:pPr>
        <w:spacing w:line="360" w:lineRule="auto"/>
      </w:pPr>
      <w:r>
        <w:t>5. What is=            ____________</w:t>
      </w:r>
    </w:p>
    <w:p w:rsidR="000541B9" w:rsidRDefault="000541B9" w:rsidP="000541B9">
      <w:pPr>
        <w:spacing w:line="360" w:lineRule="auto"/>
      </w:pPr>
      <w:r>
        <w:rPr>
          <w:rFonts w:hint="eastAsia"/>
        </w:rPr>
        <w:t>答案：</w:t>
      </w:r>
      <w:r>
        <w:rPr>
          <w:rFonts w:hint="eastAsia"/>
        </w:rPr>
        <w:t xml:space="preserve"> 1. I</w:t>
      </w:r>
      <w:r>
        <w:rPr>
          <w:rFonts w:hint="eastAsia"/>
        </w:rPr>
        <w:t>’</w:t>
      </w:r>
      <w:r>
        <w:rPr>
          <w:rFonts w:hint="eastAsia"/>
        </w:rPr>
        <w:t>m    2. You</w:t>
      </w:r>
      <w:r>
        <w:rPr>
          <w:rFonts w:hint="eastAsia"/>
        </w:rPr>
        <w:t>’</w:t>
      </w:r>
      <w:r>
        <w:rPr>
          <w:rFonts w:hint="eastAsia"/>
        </w:rPr>
        <w:t>re     3. He</w:t>
      </w:r>
      <w:r>
        <w:rPr>
          <w:rFonts w:hint="eastAsia"/>
        </w:rPr>
        <w:t>’</w:t>
      </w:r>
      <w:r>
        <w:rPr>
          <w:rFonts w:hint="eastAsia"/>
        </w:rPr>
        <w:t>s     4.</w:t>
      </w:r>
      <w:r>
        <w:t xml:space="preserve"> She’s     5. What’s </w:t>
      </w:r>
    </w:p>
    <w:p w:rsidR="000541B9" w:rsidRDefault="000541B9" w:rsidP="000541B9">
      <w:pPr>
        <w:spacing w:line="360" w:lineRule="auto"/>
      </w:pPr>
      <w:r>
        <w:t>6. It is=                       ____________</w:t>
      </w:r>
    </w:p>
    <w:p w:rsidR="000541B9" w:rsidRDefault="000541B9" w:rsidP="000541B9">
      <w:pPr>
        <w:spacing w:line="360" w:lineRule="auto"/>
      </w:pPr>
      <w:r>
        <w:t>7. is not=                    ____________</w:t>
      </w:r>
    </w:p>
    <w:p w:rsidR="000541B9" w:rsidRDefault="000541B9" w:rsidP="000541B9">
      <w:pPr>
        <w:spacing w:line="360" w:lineRule="auto"/>
      </w:pPr>
      <w:r>
        <w:t>8. are not=                 ____________</w:t>
      </w:r>
    </w:p>
    <w:p w:rsidR="000541B9" w:rsidRDefault="000541B9" w:rsidP="000541B9">
      <w:pPr>
        <w:spacing w:line="360" w:lineRule="auto"/>
      </w:pPr>
      <w:r>
        <w:t>9. My name is=          ____________</w:t>
      </w:r>
    </w:p>
    <w:p w:rsidR="000541B9" w:rsidRDefault="000541B9" w:rsidP="000541B9">
      <w:pPr>
        <w:spacing w:line="360" w:lineRule="auto"/>
      </w:pPr>
      <w:r>
        <w:t>10. Where is=            ____________</w:t>
      </w:r>
    </w:p>
    <w:p w:rsidR="000541B9" w:rsidRDefault="000541B9" w:rsidP="000541B9">
      <w:pPr>
        <w:spacing w:line="360" w:lineRule="auto"/>
      </w:pPr>
      <w:r>
        <w:rPr>
          <w:rFonts w:hint="eastAsia"/>
        </w:rPr>
        <w:t>答案：</w:t>
      </w:r>
      <w:r>
        <w:rPr>
          <w:rFonts w:hint="eastAsia"/>
        </w:rPr>
        <w:t xml:space="preserve"> 6. It</w:t>
      </w:r>
      <w:r>
        <w:rPr>
          <w:rFonts w:hint="eastAsia"/>
        </w:rPr>
        <w:t>’</w:t>
      </w:r>
      <w:r>
        <w:rPr>
          <w:rFonts w:hint="eastAsia"/>
        </w:rPr>
        <w:t>s       7. isn</w:t>
      </w:r>
      <w:r>
        <w:rPr>
          <w:rFonts w:hint="eastAsia"/>
        </w:rPr>
        <w:t>’</w:t>
      </w:r>
      <w:r>
        <w:rPr>
          <w:rFonts w:hint="eastAsia"/>
        </w:rPr>
        <w:t>t         8. aren</w:t>
      </w:r>
      <w:r>
        <w:rPr>
          <w:rFonts w:hint="eastAsia"/>
        </w:rPr>
        <w:t>’</w:t>
      </w:r>
      <w:r>
        <w:rPr>
          <w:rFonts w:hint="eastAsia"/>
        </w:rPr>
        <w:t>t      9</w:t>
      </w:r>
      <w:r>
        <w:t xml:space="preserve">. My name’s </w:t>
      </w:r>
    </w:p>
    <w:p w:rsidR="000541B9" w:rsidRDefault="000541B9" w:rsidP="000541B9">
      <w:pPr>
        <w:spacing w:line="360" w:lineRule="auto"/>
      </w:pPr>
      <w:r>
        <w:t>10. Where’s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>Ⅲ</w:t>
      </w:r>
      <w:r>
        <w:rPr>
          <w:rFonts w:hint="eastAsia"/>
        </w:rPr>
        <w:t xml:space="preserve">. </w:t>
      </w:r>
      <w:r>
        <w:rPr>
          <w:rFonts w:hint="eastAsia"/>
        </w:rPr>
        <w:t>单项选择（</w:t>
      </w:r>
      <w:r>
        <w:rPr>
          <w:rFonts w:hint="eastAsia"/>
        </w:rPr>
        <w:t>4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0541B9" w:rsidRDefault="000541B9" w:rsidP="000541B9">
      <w:pPr>
        <w:spacing w:line="360" w:lineRule="auto"/>
      </w:pPr>
      <w:r>
        <w:t xml:space="preserve">1. _____ father is a teacher. </w:t>
      </w:r>
    </w:p>
    <w:p w:rsidR="000541B9" w:rsidRDefault="000541B9" w:rsidP="000541B9">
      <w:pPr>
        <w:spacing w:line="360" w:lineRule="auto"/>
      </w:pPr>
      <w:r>
        <w:t>A. He’s         B. His          C. He            D. Him</w:t>
      </w:r>
    </w:p>
    <w:p w:rsidR="000541B9" w:rsidRDefault="000541B9" w:rsidP="000541B9">
      <w:pPr>
        <w:spacing w:line="360" w:lineRule="auto"/>
      </w:pPr>
      <w:r>
        <w:lastRenderedPageBreak/>
        <w:t xml:space="preserve">2. I’m from _____. </w:t>
      </w:r>
    </w:p>
    <w:p w:rsidR="000541B9" w:rsidRDefault="000541B9" w:rsidP="000541B9">
      <w:pPr>
        <w:spacing w:line="360" w:lineRule="auto"/>
      </w:pPr>
      <w:r>
        <w:t xml:space="preserve">A. </w:t>
      </w:r>
      <w:smartTag w:uri="urn:schemas-microsoft-com:office:smarttags" w:element="place">
        <w:smartTag w:uri="urn:schemas-microsoft-com:office:smarttags" w:element="country-region">
          <w:r>
            <w:t>America</w:t>
          </w:r>
        </w:smartTag>
      </w:smartTag>
      <w:r>
        <w:t xml:space="preserve">                    B. American</w:t>
      </w:r>
    </w:p>
    <w:p w:rsidR="000541B9" w:rsidRDefault="000541B9" w:rsidP="000541B9">
      <w:pPr>
        <w:spacing w:line="360" w:lineRule="auto"/>
      </w:pPr>
      <w:r>
        <w:t>C. Chinese                     D. English</w:t>
      </w:r>
    </w:p>
    <w:p w:rsidR="000541B9" w:rsidRDefault="000541B9" w:rsidP="000541B9">
      <w:pPr>
        <w:spacing w:line="360" w:lineRule="auto"/>
      </w:pPr>
      <w:r>
        <w:t xml:space="preserve">3. Jim is _____ friend. _____ in Class One. </w:t>
      </w:r>
    </w:p>
    <w:p w:rsidR="000541B9" w:rsidRDefault="000541B9" w:rsidP="000541B9">
      <w:pPr>
        <w:spacing w:line="360" w:lineRule="auto"/>
      </w:pPr>
      <w:r>
        <w:t>A. my; He’s                     B. my;  His</w:t>
      </w:r>
    </w:p>
    <w:p w:rsidR="000541B9" w:rsidRDefault="000541B9" w:rsidP="000541B9">
      <w:pPr>
        <w:spacing w:line="360" w:lineRule="auto"/>
      </w:pPr>
      <w:r>
        <w:t>C. I;  He’s                        D. I;  His</w:t>
      </w:r>
    </w:p>
    <w:p w:rsidR="000541B9" w:rsidRDefault="000541B9" w:rsidP="000541B9">
      <w:pPr>
        <w:spacing w:line="360" w:lineRule="auto"/>
      </w:pPr>
      <w:r>
        <w:t xml:space="preserve">4. Hello!   My name is _____. </w:t>
      </w:r>
    </w:p>
    <w:p w:rsidR="000541B9" w:rsidRDefault="000541B9" w:rsidP="000541B9">
      <w:pPr>
        <w:spacing w:line="360" w:lineRule="auto"/>
      </w:pPr>
      <w:r>
        <w:t>A. LiLei                           B. Wang Siqi</w:t>
      </w:r>
    </w:p>
    <w:p w:rsidR="000541B9" w:rsidRDefault="000541B9" w:rsidP="000541B9">
      <w:pPr>
        <w:spacing w:line="360" w:lineRule="auto"/>
      </w:pPr>
      <w:r>
        <w:t>C. Wang siqi                   D. Wang SiQi</w:t>
      </w:r>
    </w:p>
    <w:p w:rsidR="000541B9" w:rsidRDefault="000541B9" w:rsidP="000541B9">
      <w:pPr>
        <w:spacing w:line="360" w:lineRule="auto"/>
      </w:pPr>
      <w:r>
        <w:t xml:space="preserve">5. My friend is in _____. </w:t>
      </w:r>
    </w:p>
    <w:p w:rsidR="000541B9" w:rsidRDefault="000541B9" w:rsidP="000541B9">
      <w:pPr>
        <w:spacing w:line="360" w:lineRule="auto"/>
      </w:pPr>
      <w:r>
        <w:t>A. One Class                             B. One class</w:t>
      </w:r>
    </w:p>
    <w:p w:rsidR="000541B9" w:rsidRDefault="000541B9" w:rsidP="000541B9">
      <w:pPr>
        <w:spacing w:line="360" w:lineRule="auto"/>
      </w:pPr>
      <w:r>
        <w:t>C. one class                               D. Class One</w:t>
      </w:r>
    </w:p>
    <w:p w:rsidR="000541B9" w:rsidRDefault="000541B9" w:rsidP="000541B9">
      <w:pPr>
        <w:spacing w:line="360" w:lineRule="auto"/>
      </w:pPr>
      <w:r>
        <w:t xml:space="preserve">6. —Are you _____,  Daming? </w:t>
      </w:r>
    </w:p>
    <w:p w:rsidR="000541B9" w:rsidRDefault="000541B9" w:rsidP="000541B9">
      <w:pPr>
        <w:spacing w:line="360" w:lineRule="auto"/>
      </w:pPr>
      <w:r>
        <w:t xml:space="preserve"> —No,  I’m from </w:t>
      </w:r>
      <w:smartTag w:uri="urn:schemas-microsoft-com:office:smarttags" w:element="place">
        <w:smartTag w:uri="urn:schemas-microsoft-com:office:smarttags" w:element="country-region">
          <w:r>
            <w:t>China</w:t>
          </w:r>
        </w:smartTag>
      </w:smartTag>
      <w:r>
        <w:t xml:space="preserve">. </w:t>
      </w:r>
    </w:p>
    <w:p w:rsidR="000541B9" w:rsidRDefault="000541B9" w:rsidP="000541B9">
      <w:pPr>
        <w:spacing w:line="360" w:lineRule="auto"/>
      </w:pPr>
      <w:r>
        <w:t>A. English                               B. England</w:t>
      </w:r>
    </w:p>
    <w:p w:rsidR="000541B9" w:rsidRDefault="000541B9" w:rsidP="000541B9">
      <w:pPr>
        <w:spacing w:line="360" w:lineRule="auto"/>
      </w:pPr>
      <w:r>
        <w:t xml:space="preserve">C. an English                          D. the </w:t>
      </w:r>
      <w:smartTag w:uri="urn:schemas-microsoft-com:office:smarttags" w:element="place">
        <w:smartTag w:uri="urn:schemas-microsoft-com:office:smarttags" w:element="country-region">
          <w:r>
            <w:t>England</w:t>
          </w:r>
        </w:smartTag>
      </w:smartTag>
    </w:p>
    <w:p w:rsidR="000541B9" w:rsidRDefault="000541B9" w:rsidP="000541B9">
      <w:pPr>
        <w:spacing w:line="360" w:lineRule="auto"/>
      </w:pPr>
      <w:r>
        <w:t xml:space="preserve">7. Liu Shuai and Wei Hua _____ from </w:t>
      </w:r>
      <w:smartTag w:uri="urn:schemas-microsoft-com:office:smarttags" w:element="place">
        <w:smartTag w:uri="urn:schemas-microsoft-com:office:smarttags" w:element="City">
          <w:r>
            <w:t>Beijing</w:t>
          </w:r>
        </w:smartTag>
      </w:smartTag>
      <w:r>
        <w:t xml:space="preserve">. They are from </w:t>
      </w:r>
      <w:smartTag w:uri="urn:schemas-microsoft-com:office:smarttags" w:element="place">
        <w:smartTag w:uri="urn:schemas-microsoft-com:office:smarttags" w:element="City">
          <w:r>
            <w:t>Shanghai</w:t>
          </w:r>
        </w:smartTag>
      </w:smartTag>
      <w:r>
        <w:t xml:space="preserve">. </w:t>
      </w:r>
    </w:p>
    <w:p w:rsidR="000541B9" w:rsidRDefault="000541B9" w:rsidP="000541B9">
      <w:pPr>
        <w:spacing w:line="360" w:lineRule="auto"/>
      </w:pPr>
      <w:r>
        <w:t>A. is            B. are           C. isn’t                 D. aren’t</w:t>
      </w:r>
    </w:p>
    <w:p w:rsidR="000541B9" w:rsidRDefault="000541B9" w:rsidP="000541B9">
      <w:pPr>
        <w:spacing w:line="360" w:lineRule="auto"/>
      </w:pPr>
      <w:r>
        <w:t xml:space="preserve">8. —Is Jim twelve years old? </w:t>
      </w:r>
    </w:p>
    <w:p w:rsidR="000541B9" w:rsidRDefault="000541B9" w:rsidP="000541B9">
      <w:pPr>
        <w:spacing w:line="360" w:lineRule="auto"/>
      </w:pPr>
      <w:r>
        <w:t xml:space="preserve"> —_____ . He’s fourteen. </w:t>
      </w:r>
    </w:p>
    <w:p w:rsidR="000541B9" w:rsidRDefault="000541B9" w:rsidP="000541B9">
      <w:pPr>
        <w:spacing w:line="360" w:lineRule="auto"/>
      </w:pPr>
      <w:r>
        <w:t>A. Yes,  he is                            B. No,  he isn’t</w:t>
      </w:r>
    </w:p>
    <w:p w:rsidR="000541B9" w:rsidRDefault="000541B9" w:rsidP="000541B9">
      <w:pPr>
        <w:spacing w:line="360" w:lineRule="auto"/>
      </w:pPr>
      <w:r>
        <w:t>C. Yes,  he isn’t                       D. No,  he is</w:t>
      </w:r>
    </w:p>
    <w:p w:rsidR="000541B9" w:rsidRDefault="000541B9" w:rsidP="000541B9">
      <w:pPr>
        <w:spacing w:line="360" w:lineRule="auto"/>
      </w:pPr>
      <w:r>
        <w:t xml:space="preserve">9. _____ name is Mary. _____ can swim. </w:t>
      </w:r>
    </w:p>
    <w:p w:rsidR="000541B9" w:rsidRDefault="000541B9" w:rsidP="000541B9">
      <w:pPr>
        <w:spacing w:line="360" w:lineRule="auto"/>
      </w:pPr>
      <w:r>
        <w:t>A. She;  She                      B. She;  Her</w:t>
      </w:r>
    </w:p>
    <w:p w:rsidR="000541B9" w:rsidRDefault="000541B9" w:rsidP="000541B9">
      <w:pPr>
        <w:spacing w:line="360" w:lineRule="auto"/>
      </w:pPr>
      <w:r>
        <w:t>C. Her;  Her                     D. Her;  She</w:t>
      </w:r>
    </w:p>
    <w:p w:rsidR="000541B9" w:rsidRDefault="000541B9" w:rsidP="000541B9">
      <w:pPr>
        <w:spacing w:line="360" w:lineRule="auto"/>
      </w:pPr>
      <w:r>
        <w:t xml:space="preserve">10. —Good morning!   I’m Jim White,  your new English teacher. </w:t>
      </w:r>
    </w:p>
    <w:p w:rsidR="000541B9" w:rsidRDefault="000541B9" w:rsidP="000541B9">
      <w:pPr>
        <w:spacing w:line="360" w:lineRule="auto"/>
      </w:pPr>
      <w:r>
        <w:t xml:space="preserve">—Good morning! _____ . </w:t>
      </w:r>
    </w:p>
    <w:p w:rsidR="000541B9" w:rsidRDefault="000541B9" w:rsidP="000541B9">
      <w:pPr>
        <w:spacing w:line="360" w:lineRule="auto"/>
      </w:pPr>
      <w:r>
        <w:t>A. Mr. Jim                        B. Mr. White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lastRenderedPageBreak/>
        <w:t>C. Mr. teacher                  D. Mr. White Jim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>BAABD ADBDB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>Ⅳ</w:t>
      </w:r>
      <w:r>
        <w:rPr>
          <w:rFonts w:hint="eastAsia"/>
        </w:rPr>
        <w:t xml:space="preserve">. </w:t>
      </w:r>
      <w:r>
        <w:rPr>
          <w:rFonts w:hint="eastAsia"/>
        </w:rPr>
        <w:t>句型转换（</w:t>
      </w:r>
      <w:r>
        <w:rPr>
          <w:rFonts w:hint="eastAsia"/>
        </w:rPr>
        <w:t>3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 xml:space="preserve">1. This is my eraser. </w:t>
      </w:r>
      <w:r>
        <w:rPr>
          <w:rFonts w:hint="eastAsia"/>
        </w:rPr>
        <w:t>（改成一般疑问句）</w:t>
      </w:r>
    </w:p>
    <w:p w:rsidR="000541B9" w:rsidRDefault="000541B9" w:rsidP="000541B9">
      <w:pPr>
        <w:spacing w:line="360" w:lineRule="auto"/>
      </w:pPr>
      <w:r>
        <w:t xml:space="preserve"> Is this your eraser? 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>2. Can you write the word</w:t>
      </w:r>
      <w:r>
        <w:rPr>
          <w:rFonts w:hint="eastAsia"/>
        </w:rPr>
        <w:t>“</w:t>
      </w:r>
      <w:r>
        <w:rPr>
          <w:rFonts w:hint="eastAsia"/>
        </w:rPr>
        <w:t>chair</w:t>
      </w:r>
      <w:r>
        <w:rPr>
          <w:rFonts w:hint="eastAsia"/>
        </w:rPr>
        <w:t>”？（作肯定回答）</w:t>
      </w:r>
    </w:p>
    <w:p w:rsidR="000541B9" w:rsidRDefault="000541B9" w:rsidP="000541B9">
      <w:pPr>
        <w:spacing w:line="360" w:lineRule="auto"/>
      </w:pPr>
      <w:r>
        <w:t xml:space="preserve"> Yes, I can. /Yes. 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>3. It</w:t>
      </w:r>
      <w:r>
        <w:rPr>
          <w:rFonts w:hint="eastAsia"/>
        </w:rPr>
        <w:t>’</w:t>
      </w:r>
      <w:r>
        <w:rPr>
          <w:rFonts w:hint="eastAsia"/>
        </w:rPr>
        <w:t>s a pencil case. (</w:t>
      </w:r>
      <w:r>
        <w:rPr>
          <w:rFonts w:hint="eastAsia"/>
        </w:rPr>
        <w:t>对划线部分提问</w:t>
      </w:r>
      <w:r>
        <w:rPr>
          <w:rFonts w:hint="eastAsia"/>
        </w:rPr>
        <w:t>)</w:t>
      </w:r>
    </w:p>
    <w:p w:rsidR="000541B9" w:rsidRDefault="000541B9" w:rsidP="000541B9">
      <w:pPr>
        <w:spacing w:line="360" w:lineRule="auto"/>
      </w:pPr>
      <w:r>
        <w:t xml:space="preserve">What’s this (in English)? 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 xml:space="preserve">4. This is my table. </w:t>
      </w:r>
      <w:r>
        <w:rPr>
          <w:rFonts w:hint="eastAsia"/>
        </w:rPr>
        <w:t>（改为否定句）</w:t>
      </w:r>
    </w:p>
    <w:p w:rsidR="000541B9" w:rsidRDefault="000541B9" w:rsidP="000541B9">
      <w:pPr>
        <w:spacing w:line="360" w:lineRule="auto"/>
      </w:pPr>
      <w:r>
        <w:t xml:space="preserve">This is not/isn’t my table. 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>5. Sit down, please. (</w:t>
      </w:r>
      <w:r>
        <w:rPr>
          <w:rFonts w:hint="eastAsia"/>
        </w:rPr>
        <w:t>同义句转换</w:t>
      </w:r>
      <w:r>
        <w:rPr>
          <w:rFonts w:hint="eastAsia"/>
        </w:rPr>
        <w:t>)</w:t>
      </w:r>
    </w:p>
    <w:p w:rsidR="000541B9" w:rsidRDefault="000541B9" w:rsidP="000541B9">
      <w:pPr>
        <w:spacing w:line="360" w:lineRule="auto"/>
      </w:pPr>
      <w:r>
        <w:t xml:space="preserve">Take your seat, please. 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>Ⅴ</w:t>
      </w:r>
      <w:r>
        <w:rPr>
          <w:rFonts w:hint="eastAsia"/>
        </w:rPr>
        <w:t xml:space="preserve">. </w:t>
      </w:r>
      <w:r>
        <w:rPr>
          <w:rFonts w:hint="eastAsia"/>
        </w:rPr>
        <w:t>补全对话（</w:t>
      </w:r>
      <w:r>
        <w:rPr>
          <w:rFonts w:hint="eastAsia"/>
        </w:rPr>
        <w:t>3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>从方框中选择最佳选项完成对话，有两项多余。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1422400" cy="1651000"/>
            <wp:effectExtent l="19050" t="0" r="635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165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1B9" w:rsidRDefault="000541B9" w:rsidP="000541B9">
      <w:pPr>
        <w:spacing w:line="360" w:lineRule="auto"/>
      </w:pPr>
      <w:r>
        <w:t xml:space="preserve">A. No, she isn’t English. </w:t>
      </w:r>
    </w:p>
    <w:p w:rsidR="000541B9" w:rsidRDefault="000541B9" w:rsidP="000541B9">
      <w:pPr>
        <w:spacing w:line="360" w:lineRule="auto"/>
      </w:pPr>
      <w:r>
        <w:t xml:space="preserve">B. How old are you? </w:t>
      </w:r>
    </w:p>
    <w:p w:rsidR="000541B9" w:rsidRDefault="000541B9" w:rsidP="000541B9">
      <w:pPr>
        <w:spacing w:line="360" w:lineRule="auto"/>
      </w:pPr>
      <w:r>
        <w:t xml:space="preserve">C. Look at the girl in the picture. </w:t>
      </w:r>
    </w:p>
    <w:p w:rsidR="000541B9" w:rsidRDefault="000541B9" w:rsidP="000541B9">
      <w:pPr>
        <w:spacing w:line="360" w:lineRule="auto"/>
      </w:pPr>
      <w:r>
        <w:t xml:space="preserve">D. Her name is Julia Roberts. 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>E. And she is a famous singer(</w:t>
      </w:r>
      <w:r>
        <w:rPr>
          <w:rFonts w:hint="eastAsia"/>
        </w:rPr>
        <w:t>歌手</w:t>
      </w:r>
      <w:r>
        <w:rPr>
          <w:rFonts w:hint="eastAsia"/>
        </w:rPr>
        <w:t xml:space="preserve">). </w:t>
      </w:r>
    </w:p>
    <w:p w:rsidR="000541B9" w:rsidRDefault="000541B9" w:rsidP="000541B9">
      <w:pPr>
        <w:spacing w:line="360" w:lineRule="auto"/>
      </w:pPr>
      <w:r>
        <w:t xml:space="preserve">F. Are you her friend? </w:t>
      </w:r>
    </w:p>
    <w:p w:rsidR="000541B9" w:rsidRDefault="000541B9" w:rsidP="000541B9">
      <w:pPr>
        <w:spacing w:line="360" w:lineRule="auto"/>
      </w:pPr>
      <w:r>
        <w:t xml:space="preserve">G. She is Britney Spears. </w:t>
      </w:r>
    </w:p>
    <w:p w:rsidR="000541B9" w:rsidRDefault="000541B9" w:rsidP="000541B9">
      <w:pPr>
        <w:spacing w:line="360" w:lineRule="auto"/>
      </w:pPr>
      <w:r>
        <w:lastRenderedPageBreak/>
        <w:t xml:space="preserve">Zhang Yi: Hello, Tom!  1 _____ </w:t>
      </w:r>
    </w:p>
    <w:p w:rsidR="000541B9" w:rsidRDefault="000541B9" w:rsidP="000541B9">
      <w:pPr>
        <w:spacing w:line="360" w:lineRule="auto"/>
      </w:pPr>
      <w:r>
        <w:t xml:space="preserve">Tom: Oh, I know her. </w:t>
      </w:r>
    </w:p>
    <w:p w:rsidR="000541B9" w:rsidRDefault="000541B9" w:rsidP="000541B9">
      <w:pPr>
        <w:spacing w:line="360" w:lineRule="auto"/>
      </w:pPr>
      <w:r>
        <w:t xml:space="preserve">Zhang Yi: What’s her name? </w:t>
      </w:r>
    </w:p>
    <w:p w:rsidR="000541B9" w:rsidRDefault="000541B9" w:rsidP="000541B9">
      <w:pPr>
        <w:spacing w:line="360" w:lineRule="auto"/>
      </w:pPr>
      <w:r>
        <w:t xml:space="preserve">Tom: 2 _____ Britney is the given </w:t>
      </w:r>
    </w:p>
    <w:p w:rsidR="000541B9" w:rsidRDefault="000541B9" w:rsidP="000541B9">
      <w:pPr>
        <w:spacing w:line="360" w:lineRule="auto"/>
      </w:pPr>
      <w:r>
        <w:t xml:space="preserve">name and Spears is the family name. </w:t>
      </w:r>
    </w:p>
    <w:p w:rsidR="000541B9" w:rsidRDefault="000541B9" w:rsidP="000541B9">
      <w:pPr>
        <w:spacing w:line="360" w:lineRule="auto"/>
      </w:pPr>
      <w:r>
        <w:t xml:space="preserve">Zhang Yi: Is she English? </w:t>
      </w:r>
    </w:p>
    <w:p w:rsidR="000541B9" w:rsidRDefault="000541B9" w:rsidP="000541B9">
      <w:pPr>
        <w:spacing w:line="360" w:lineRule="auto"/>
      </w:pPr>
      <w:r>
        <w:t xml:space="preserve">Tom: 3 _____ </w:t>
      </w:r>
    </w:p>
    <w:p w:rsidR="000541B9" w:rsidRDefault="000541B9" w:rsidP="000541B9">
      <w:pPr>
        <w:spacing w:line="360" w:lineRule="auto"/>
      </w:pPr>
      <w:r>
        <w:t xml:space="preserve">Zhang Yi: Where is she from? </w:t>
      </w:r>
    </w:p>
    <w:p w:rsidR="000541B9" w:rsidRDefault="000541B9" w:rsidP="000541B9">
      <w:pPr>
        <w:spacing w:line="360" w:lineRule="auto"/>
      </w:pPr>
      <w:r>
        <w:t xml:space="preserve">Tom: </w:t>
      </w:r>
      <w:smartTag w:uri="urn:schemas-microsoft-com:office:smarttags" w:element="place">
        <w:smartTag w:uri="urn:schemas-microsoft-com:office:smarttags" w:element="country-region">
          <w:r>
            <w:t>America</w:t>
          </w:r>
        </w:smartTag>
      </w:smartTag>
      <w:r>
        <w:t xml:space="preserve">. 4 _____ She sings very well. </w:t>
      </w:r>
    </w:p>
    <w:p w:rsidR="000541B9" w:rsidRDefault="000541B9" w:rsidP="000541B9">
      <w:pPr>
        <w:spacing w:line="360" w:lineRule="auto"/>
      </w:pPr>
      <w:r>
        <w:t xml:space="preserve">Zhang Yi: How old is she? </w:t>
      </w:r>
    </w:p>
    <w:p w:rsidR="000541B9" w:rsidRDefault="000541B9" w:rsidP="000541B9">
      <w:pPr>
        <w:spacing w:line="360" w:lineRule="auto"/>
      </w:pPr>
      <w:r>
        <w:t xml:space="preserve">Tom: She’s twenty-eight years old. </w:t>
      </w:r>
    </w:p>
    <w:p w:rsidR="000541B9" w:rsidRDefault="000541B9" w:rsidP="000541B9">
      <w:pPr>
        <w:spacing w:line="360" w:lineRule="auto"/>
      </w:pPr>
      <w:r>
        <w:t xml:space="preserve">Zhang Yi: 5 _____ </w:t>
      </w:r>
    </w:p>
    <w:p w:rsidR="000541B9" w:rsidRDefault="000541B9" w:rsidP="000541B9">
      <w:pPr>
        <w:spacing w:line="360" w:lineRule="auto"/>
      </w:pPr>
      <w:r>
        <w:t xml:space="preserve">Tom: No, I am not her friend. She is my favourite singer. 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1~5. CGAEF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>Ⅵ</w:t>
      </w:r>
      <w:r>
        <w:rPr>
          <w:rFonts w:hint="eastAsia"/>
        </w:rPr>
        <w:t xml:space="preserve">. </w:t>
      </w:r>
      <w:r>
        <w:rPr>
          <w:rFonts w:hint="eastAsia"/>
        </w:rPr>
        <w:t>阅读理解（</w:t>
      </w:r>
      <w:r>
        <w:rPr>
          <w:rFonts w:hint="eastAsia"/>
        </w:rPr>
        <w:t>4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1524000" cy="203200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03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1B9" w:rsidRDefault="000541B9" w:rsidP="000541B9">
      <w:pPr>
        <w:spacing w:line="360" w:lineRule="auto"/>
      </w:pPr>
      <w:r>
        <w:t xml:space="preserve">        Hello, boys and girls. I’m Tom. </w:t>
      </w:r>
    </w:p>
    <w:p w:rsidR="000541B9" w:rsidRDefault="000541B9" w:rsidP="000541B9">
      <w:pPr>
        <w:spacing w:line="360" w:lineRule="auto"/>
      </w:pPr>
      <w:r>
        <w:t xml:space="preserve">Nice to meet you. Tom is my first </w:t>
      </w:r>
    </w:p>
    <w:p w:rsidR="000541B9" w:rsidRDefault="000541B9" w:rsidP="000541B9">
      <w:pPr>
        <w:spacing w:line="360" w:lineRule="auto"/>
      </w:pPr>
      <w:r>
        <w:t>name. What’s my last name? My last</w:t>
      </w:r>
    </w:p>
    <w:p w:rsidR="000541B9" w:rsidRDefault="000541B9" w:rsidP="000541B9">
      <w:pPr>
        <w:spacing w:line="360" w:lineRule="auto"/>
      </w:pPr>
      <w:r>
        <w:t>name is Hanks. Tom Hanks is my full</w:t>
      </w:r>
    </w:p>
    <w:p w:rsidR="000541B9" w:rsidRDefault="000541B9" w:rsidP="000541B9">
      <w:pPr>
        <w:spacing w:line="360" w:lineRule="auto"/>
        <w:rPr>
          <w:rFonts w:hint="eastAsia"/>
        </w:rPr>
      </w:pPr>
      <w:r>
        <w:rPr>
          <w:rFonts w:hint="eastAsia"/>
        </w:rPr>
        <w:t>name(</w:t>
      </w:r>
      <w:r>
        <w:rPr>
          <w:rFonts w:hint="eastAsia"/>
        </w:rPr>
        <w:t>全名</w:t>
      </w:r>
      <w:r>
        <w:rPr>
          <w:rFonts w:hint="eastAsia"/>
        </w:rPr>
        <w:t>). I</w:t>
      </w:r>
      <w:r>
        <w:rPr>
          <w:rFonts w:hint="eastAsia"/>
        </w:rPr>
        <w:t>’</w:t>
      </w:r>
      <w:r>
        <w:rPr>
          <w:rFonts w:hint="eastAsia"/>
        </w:rPr>
        <w:t>m twelve years old. I</w:t>
      </w:r>
      <w:r>
        <w:rPr>
          <w:rFonts w:hint="eastAsia"/>
        </w:rPr>
        <w:t>’</w:t>
      </w:r>
      <w:r>
        <w:rPr>
          <w:rFonts w:hint="eastAsia"/>
        </w:rPr>
        <w:t xml:space="preserve">m </w:t>
      </w:r>
    </w:p>
    <w:p w:rsidR="000541B9" w:rsidRDefault="000541B9" w:rsidP="000541B9">
      <w:pPr>
        <w:spacing w:line="360" w:lineRule="auto"/>
      </w:pPr>
      <w:r>
        <w:t xml:space="preserve">from </w:t>
      </w:r>
      <w:smartTag w:uri="urn:schemas-microsoft-com:office:smarttags" w:element="place">
        <w:smartTag w:uri="urn:schemas-microsoft-com:office:smarttags" w:element="country-region">
          <w:r>
            <w:t>England</w:t>
          </w:r>
        </w:smartTag>
      </w:smartTag>
      <w:r>
        <w:t xml:space="preserve"> and I’m English. Thanks. </w:t>
      </w:r>
    </w:p>
    <w:p w:rsidR="000541B9" w:rsidRDefault="000541B9" w:rsidP="000541B9">
      <w:pPr>
        <w:spacing w:line="360" w:lineRule="auto"/>
      </w:pPr>
      <w:r>
        <w:lastRenderedPageBreak/>
        <w:t xml:space="preserve">1. What’s Tom’s full name? </w:t>
      </w:r>
    </w:p>
    <w:p w:rsidR="000541B9" w:rsidRDefault="000541B9" w:rsidP="000541B9">
      <w:pPr>
        <w:spacing w:line="360" w:lineRule="auto"/>
      </w:pPr>
      <w:r>
        <w:t xml:space="preserve"> Tom Hanks. </w:t>
      </w:r>
    </w:p>
    <w:p w:rsidR="000541B9" w:rsidRDefault="000541B9" w:rsidP="000541B9">
      <w:pPr>
        <w:spacing w:line="360" w:lineRule="auto"/>
      </w:pPr>
      <w:r>
        <w:t xml:space="preserve">2. What’s Tom’s family name? </w:t>
      </w:r>
    </w:p>
    <w:p w:rsidR="000541B9" w:rsidRDefault="000541B9" w:rsidP="000541B9">
      <w:pPr>
        <w:spacing w:line="360" w:lineRule="auto"/>
      </w:pPr>
      <w:r>
        <w:t xml:space="preserve">Hanks. </w:t>
      </w:r>
    </w:p>
    <w:p w:rsidR="000541B9" w:rsidRDefault="000541B9" w:rsidP="000541B9">
      <w:pPr>
        <w:spacing w:line="360" w:lineRule="auto"/>
      </w:pPr>
      <w:r>
        <w:t xml:space="preserve">3. What’s Tom’s given name? </w:t>
      </w:r>
    </w:p>
    <w:p w:rsidR="000541B9" w:rsidRDefault="000541B9" w:rsidP="000541B9">
      <w:pPr>
        <w:spacing w:line="360" w:lineRule="auto"/>
      </w:pPr>
      <w:r>
        <w:t xml:space="preserve">Tom. </w:t>
      </w:r>
    </w:p>
    <w:p w:rsidR="000541B9" w:rsidRDefault="000541B9" w:rsidP="000541B9">
      <w:pPr>
        <w:spacing w:line="360" w:lineRule="auto"/>
      </w:pPr>
      <w:r>
        <w:t xml:space="preserve">4. How old is Tom? </w:t>
      </w:r>
    </w:p>
    <w:p w:rsidR="000541B9" w:rsidRDefault="000541B9" w:rsidP="000541B9">
      <w:pPr>
        <w:spacing w:line="360" w:lineRule="auto"/>
      </w:pPr>
      <w:r>
        <w:t xml:space="preserve">Twelve years old. </w:t>
      </w:r>
    </w:p>
    <w:p w:rsidR="000541B9" w:rsidRDefault="000541B9" w:rsidP="000541B9">
      <w:pPr>
        <w:spacing w:line="360" w:lineRule="auto"/>
      </w:pPr>
      <w:r>
        <w:t xml:space="preserve">5. Where is Tom from? </w:t>
      </w:r>
    </w:p>
    <w:p w:rsidR="000541B9" w:rsidRDefault="000541B9" w:rsidP="000541B9">
      <w:pPr>
        <w:spacing w:line="360" w:lineRule="auto"/>
      </w:pPr>
      <w:r>
        <w:t xml:space="preserve"> </w:t>
      </w:r>
      <w:smartTag w:uri="urn:schemas-microsoft-com:office:smarttags" w:element="place">
        <w:smartTag w:uri="urn:schemas-microsoft-com:office:smarttags" w:element="country-region">
          <w:r>
            <w:t>England</w:t>
          </w:r>
        </w:smartTag>
      </w:smartTag>
      <w:r>
        <w:t xml:space="preserve">. </w:t>
      </w:r>
    </w:p>
    <w:p w:rsidR="000541B9" w:rsidRDefault="000541B9" w:rsidP="000541B9">
      <w:pPr>
        <w:spacing w:line="360" w:lineRule="auto"/>
      </w:pPr>
    </w:p>
    <w:p w:rsidR="000541B9" w:rsidRPr="000918DF" w:rsidRDefault="000541B9" w:rsidP="000541B9">
      <w:pPr>
        <w:spacing w:line="360" w:lineRule="auto"/>
        <w:jc w:val="left"/>
        <w:rPr>
          <w:rFonts w:hint="eastAsia"/>
        </w:rPr>
      </w:pPr>
    </w:p>
    <w:p w:rsidR="000541B9" w:rsidRDefault="000541B9" w:rsidP="000541B9"/>
    <w:p w:rsidR="00C67B57" w:rsidRPr="000541B9" w:rsidRDefault="00C67B57" w:rsidP="000541B9">
      <w:pPr>
        <w:rPr>
          <w:szCs w:val="21"/>
        </w:rPr>
      </w:pPr>
    </w:p>
    <w:sectPr w:rsidR="00C67B57" w:rsidRPr="000541B9" w:rsidSect="006D21A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305A" w:rsidRDefault="00C4305A" w:rsidP="00CE4559">
      <w:r>
        <w:separator/>
      </w:r>
    </w:p>
  </w:endnote>
  <w:endnote w:type="continuationSeparator" w:id="0">
    <w:p w:rsidR="00C4305A" w:rsidRDefault="00C4305A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C4305A">
          <w:pPr>
            <w:pStyle w:val="a8"/>
            <w:jc w:val="right"/>
          </w:pPr>
        </w:p>
      </w:tc>
    </w:tr>
  </w:tbl>
  <w:p w:rsidR="00BE4451" w:rsidRDefault="00C4305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305A" w:rsidRDefault="00C4305A" w:rsidP="00CE4559">
      <w:r>
        <w:separator/>
      </w:r>
    </w:p>
  </w:footnote>
  <w:footnote w:type="continuationSeparator" w:id="0">
    <w:p w:rsidR="00C4305A" w:rsidRDefault="00C4305A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CC6BB2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CC6BB2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CC6BB2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1837F8B"/>
    <w:multiLevelType w:val="hybridMultilevel"/>
    <w:tmpl w:val="D5F80A38"/>
    <w:lvl w:ilvl="0" w:tplc="A7E20D8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42C63974">
      <w:start w:val="1"/>
      <w:numFmt w:val="decimal"/>
      <w:lvlText w:val="（%2）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9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10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F94977"/>
    <w:multiLevelType w:val="hybridMultilevel"/>
    <w:tmpl w:val="D73252F6"/>
    <w:lvl w:ilvl="0" w:tplc="DE00448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3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4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2DDC0E5F"/>
    <w:multiLevelType w:val="hybridMultilevel"/>
    <w:tmpl w:val="75ACA6B0"/>
    <w:lvl w:ilvl="0" w:tplc="A79E082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18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1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1D84121"/>
    <w:multiLevelType w:val="hybridMultilevel"/>
    <w:tmpl w:val="1B8C22DA"/>
    <w:lvl w:ilvl="0" w:tplc="7A2C56D6">
      <w:start w:val="2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84A0577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8">
    <w:nsid w:val="4E53016E"/>
    <w:multiLevelType w:val="hybridMultilevel"/>
    <w:tmpl w:val="7504BACA"/>
    <w:lvl w:ilvl="0" w:tplc="49F22442">
      <w:start w:val="1"/>
      <w:numFmt w:val="decimalEnclosedCircle"/>
      <w:lvlText w:val="%1"/>
      <w:lvlJc w:val="left"/>
      <w:pPr>
        <w:tabs>
          <w:tab w:val="num" w:pos="358"/>
        </w:tabs>
        <w:ind w:left="358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9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01168D"/>
    <w:multiLevelType w:val="hybridMultilevel"/>
    <w:tmpl w:val="34A27852"/>
    <w:lvl w:ilvl="0" w:tplc="083E7766">
      <w:start w:val="1"/>
      <w:numFmt w:val="decimal"/>
      <w:lvlText w:val="（%1）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1" w:tplc="59BAABBE">
      <w:start w:val="2"/>
      <w:numFmt w:val="decimal"/>
      <w:lvlText w:val="%2、"/>
      <w:lvlJc w:val="left"/>
      <w:pPr>
        <w:tabs>
          <w:tab w:val="num" w:pos="1784"/>
        </w:tabs>
        <w:ind w:left="17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4"/>
        </w:tabs>
        <w:ind w:left="26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04"/>
        </w:tabs>
        <w:ind w:left="31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44"/>
        </w:tabs>
        <w:ind w:left="39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64"/>
        </w:tabs>
        <w:ind w:left="43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420"/>
      </w:pPr>
    </w:lvl>
  </w:abstractNum>
  <w:abstractNum w:abstractNumId="32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ABF758C"/>
    <w:multiLevelType w:val="hybridMultilevel"/>
    <w:tmpl w:val="AB7C67DC"/>
    <w:lvl w:ilvl="0" w:tplc="0DFE1C14">
      <w:start w:val="1"/>
      <w:numFmt w:val="japaneseCounting"/>
      <w:lvlText w:val="%1、"/>
      <w:lvlJc w:val="left"/>
      <w:pPr>
        <w:tabs>
          <w:tab w:val="num" w:pos="1485"/>
        </w:tabs>
        <w:ind w:left="148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35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C7603C5"/>
    <w:multiLevelType w:val="hybridMultilevel"/>
    <w:tmpl w:val="F00A67F6"/>
    <w:lvl w:ilvl="0" w:tplc="5A9C9DB0">
      <w:start w:val="2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2"/>
  </w:num>
  <w:num w:numId="5">
    <w:abstractNumId w:val="1"/>
  </w:num>
  <w:num w:numId="6">
    <w:abstractNumId w:val="29"/>
  </w:num>
  <w:num w:numId="7">
    <w:abstractNumId w:val="0"/>
  </w:num>
  <w:num w:numId="8">
    <w:abstractNumId w:val="18"/>
  </w:num>
  <w:num w:numId="9">
    <w:abstractNumId w:val="20"/>
  </w:num>
  <w:num w:numId="10">
    <w:abstractNumId w:val="1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5"/>
  </w:num>
  <w:num w:numId="14">
    <w:abstractNumId w:val="38"/>
  </w:num>
  <w:num w:numId="15">
    <w:abstractNumId w:val="9"/>
  </w:num>
  <w:num w:numId="16">
    <w:abstractNumId w:val="35"/>
  </w:num>
  <w:num w:numId="17">
    <w:abstractNumId w:val="14"/>
  </w:num>
  <w:num w:numId="18">
    <w:abstractNumId w:val="36"/>
  </w:num>
  <w:num w:numId="19">
    <w:abstractNumId w:val="7"/>
  </w:num>
  <w:num w:numId="20">
    <w:abstractNumId w:val="22"/>
  </w:num>
  <w:num w:numId="21">
    <w:abstractNumId w:val="39"/>
  </w:num>
  <w:num w:numId="22">
    <w:abstractNumId w:val="33"/>
  </w:num>
  <w:num w:numId="23">
    <w:abstractNumId w:val="5"/>
  </w:num>
  <w:num w:numId="24">
    <w:abstractNumId w:val="13"/>
  </w:num>
  <w:num w:numId="25">
    <w:abstractNumId w:val="24"/>
  </w:num>
  <w:num w:numId="26">
    <w:abstractNumId w:val="12"/>
  </w:num>
  <w:num w:numId="27">
    <w:abstractNumId w:val="37"/>
  </w:num>
  <w:num w:numId="28">
    <w:abstractNumId w:val="6"/>
  </w:num>
  <w:num w:numId="29">
    <w:abstractNumId w:val="23"/>
  </w:num>
  <w:num w:numId="30">
    <w:abstractNumId w:val="4"/>
  </w:num>
  <w:num w:numId="31">
    <w:abstractNumId w:val="32"/>
  </w:num>
  <w:num w:numId="32">
    <w:abstractNumId w:val="16"/>
  </w:num>
  <w:num w:numId="33">
    <w:abstractNumId w:val="21"/>
  </w:num>
  <w:num w:numId="34">
    <w:abstractNumId w:val="40"/>
  </w:num>
  <w:num w:numId="35">
    <w:abstractNumId w:val="28"/>
  </w:num>
  <w:num w:numId="36">
    <w:abstractNumId w:val="11"/>
  </w:num>
  <w:num w:numId="37">
    <w:abstractNumId w:val="31"/>
  </w:num>
  <w:num w:numId="38">
    <w:abstractNumId w:val="34"/>
  </w:num>
  <w:num w:numId="39">
    <w:abstractNumId w:val="17"/>
  </w:num>
  <w:num w:numId="40">
    <w:abstractNumId w:val="8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0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40530"/>
    <w:rsid w:val="00047293"/>
    <w:rsid w:val="000541B9"/>
    <w:rsid w:val="000559E0"/>
    <w:rsid w:val="00056208"/>
    <w:rsid w:val="0006720B"/>
    <w:rsid w:val="0007014E"/>
    <w:rsid w:val="00070511"/>
    <w:rsid w:val="00071F1F"/>
    <w:rsid w:val="000757B3"/>
    <w:rsid w:val="000C04A7"/>
    <w:rsid w:val="000D791D"/>
    <w:rsid w:val="000F1FE3"/>
    <w:rsid w:val="00106EBC"/>
    <w:rsid w:val="00111D4D"/>
    <w:rsid w:val="00117178"/>
    <w:rsid w:val="00133D47"/>
    <w:rsid w:val="00141D8F"/>
    <w:rsid w:val="001729AB"/>
    <w:rsid w:val="00175C45"/>
    <w:rsid w:val="001953A4"/>
    <w:rsid w:val="00197224"/>
    <w:rsid w:val="001A1A89"/>
    <w:rsid w:val="001A5AE4"/>
    <w:rsid w:val="001C66ED"/>
    <w:rsid w:val="001C69AE"/>
    <w:rsid w:val="001E451B"/>
    <w:rsid w:val="00214B5F"/>
    <w:rsid w:val="00225B2D"/>
    <w:rsid w:val="00254D5E"/>
    <w:rsid w:val="002608D7"/>
    <w:rsid w:val="00264CF7"/>
    <w:rsid w:val="00284A09"/>
    <w:rsid w:val="00285E5B"/>
    <w:rsid w:val="002911E6"/>
    <w:rsid w:val="00291475"/>
    <w:rsid w:val="0029667C"/>
    <w:rsid w:val="002A34B3"/>
    <w:rsid w:val="002C38AB"/>
    <w:rsid w:val="002D6565"/>
    <w:rsid w:val="002D6D2E"/>
    <w:rsid w:val="002E4BE2"/>
    <w:rsid w:val="002E6D74"/>
    <w:rsid w:val="00311A46"/>
    <w:rsid w:val="00316BA5"/>
    <w:rsid w:val="00350BB2"/>
    <w:rsid w:val="003A1246"/>
    <w:rsid w:val="003A16A0"/>
    <w:rsid w:val="003B62B5"/>
    <w:rsid w:val="003D1D9B"/>
    <w:rsid w:val="003E6205"/>
    <w:rsid w:val="003E6601"/>
    <w:rsid w:val="003F1973"/>
    <w:rsid w:val="004116B9"/>
    <w:rsid w:val="0042088B"/>
    <w:rsid w:val="00420A02"/>
    <w:rsid w:val="00430933"/>
    <w:rsid w:val="00431DC5"/>
    <w:rsid w:val="00447EE2"/>
    <w:rsid w:val="00460BDB"/>
    <w:rsid w:val="004A1A7C"/>
    <w:rsid w:val="004A54A9"/>
    <w:rsid w:val="004A6154"/>
    <w:rsid w:val="004B034A"/>
    <w:rsid w:val="004B76FB"/>
    <w:rsid w:val="004B7E7B"/>
    <w:rsid w:val="004D5BD7"/>
    <w:rsid w:val="004E5FC4"/>
    <w:rsid w:val="004F20FC"/>
    <w:rsid w:val="004F79FE"/>
    <w:rsid w:val="0050513E"/>
    <w:rsid w:val="00515B9E"/>
    <w:rsid w:val="005227A1"/>
    <w:rsid w:val="0053558B"/>
    <w:rsid w:val="00540236"/>
    <w:rsid w:val="0054184C"/>
    <w:rsid w:val="005453CB"/>
    <w:rsid w:val="005574E4"/>
    <w:rsid w:val="0056465F"/>
    <w:rsid w:val="00594FBF"/>
    <w:rsid w:val="005A4869"/>
    <w:rsid w:val="005A7B69"/>
    <w:rsid w:val="005B2AD4"/>
    <w:rsid w:val="005C75AD"/>
    <w:rsid w:val="005E3ABB"/>
    <w:rsid w:val="005F1BA9"/>
    <w:rsid w:val="005F1C73"/>
    <w:rsid w:val="005F6D92"/>
    <w:rsid w:val="00611CAA"/>
    <w:rsid w:val="00624A87"/>
    <w:rsid w:val="00641161"/>
    <w:rsid w:val="006653AF"/>
    <w:rsid w:val="006A3DBE"/>
    <w:rsid w:val="006A64EB"/>
    <w:rsid w:val="006C1FC5"/>
    <w:rsid w:val="006D4888"/>
    <w:rsid w:val="006E1BE3"/>
    <w:rsid w:val="006E51E1"/>
    <w:rsid w:val="00710156"/>
    <w:rsid w:val="007267CC"/>
    <w:rsid w:val="0074446B"/>
    <w:rsid w:val="007548B0"/>
    <w:rsid w:val="00763CB3"/>
    <w:rsid w:val="00773DCE"/>
    <w:rsid w:val="0078236F"/>
    <w:rsid w:val="007825A7"/>
    <w:rsid w:val="0079031C"/>
    <w:rsid w:val="007A5CB2"/>
    <w:rsid w:val="007D5C1F"/>
    <w:rsid w:val="007F60F1"/>
    <w:rsid w:val="008074E6"/>
    <w:rsid w:val="008138C2"/>
    <w:rsid w:val="00822967"/>
    <w:rsid w:val="00826479"/>
    <w:rsid w:val="0084161D"/>
    <w:rsid w:val="00853871"/>
    <w:rsid w:val="0086042B"/>
    <w:rsid w:val="008838BE"/>
    <w:rsid w:val="008A05FC"/>
    <w:rsid w:val="008B3316"/>
    <w:rsid w:val="008D2ACB"/>
    <w:rsid w:val="008D2DD0"/>
    <w:rsid w:val="008D498B"/>
    <w:rsid w:val="008E6CA7"/>
    <w:rsid w:val="008F2163"/>
    <w:rsid w:val="00926227"/>
    <w:rsid w:val="00927316"/>
    <w:rsid w:val="009348F2"/>
    <w:rsid w:val="00941F7F"/>
    <w:rsid w:val="00955CFF"/>
    <w:rsid w:val="0097533F"/>
    <w:rsid w:val="009A2E1B"/>
    <w:rsid w:val="009D4001"/>
    <w:rsid w:val="00A06EFE"/>
    <w:rsid w:val="00A51F0E"/>
    <w:rsid w:val="00A57FC1"/>
    <w:rsid w:val="00A83C74"/>
    <w:rsid w:val="00A95EC0"/>
    <w:rsid w:val="00AD183E"/>
    <w:rsid w:val="00B103CA"/>
    <w:rsid w:val="00B47E9C"/>
    <w:rsid w:val="00B61492"/>
    <w:rsid w:val="00B67B29"/>
    <w:rsid w:val="00BB44FB"/>
    <w:rsid w:val="00BC13A6"/>
    <w:rsid w:val="00BC477C"/>
    <w:rsid w:val="00BC4BD5"/>
    <w:rsid w:val="00BE700F"/>
    <w:rsid w:val="00C03C63"/>
    <w:rsid w:val="00C20483"/>
    <w:rsid w:val="00C30DBA"/>
    <w:rsid w:val="00C31C5F"/>
    <w:rsid w:val="00C410C1"/>
    <w:rsid w:val="00C4305A"/>
    <w:rsid w:val="00C522A2"/>
    <w:rsid w:val="00C67B57"/>
    <w:rsid w:val="00C724AB"/>
    <w:rsid w:val="00C96049"/>
    <w:rsid w:val="00CA5507"/>
    <w:rsid w:val="00CB5C03"/>
    <w:rsid w:val="00CC6BB2"/>
    <w:rsid w:val="00CD5B26"/>
    <w:rsid w:val="00CE4559"/>
    <w:rsid w:val="00CF6B27"/>
    <w:rsid w:val="00CF6CF3"/>
    <w:rsid w:val="00D037A3"/>
    <w:rsid w:val="00DC0868"/>
    <w:rsid w:val="00DF6D5B"/>
    <w:rsid w:val="00E27FD1"/>
    <w:rsid w:val="00E420F8"/>
    <w:rsid w:val="00E70D1B"/>
    <w:rsid w:val="00E7196F"/>
    <w:rsid w:val="00ED0EFD"/>
    <w:rsid w:val="00ED49AF"/>
    <w:rsid w:val="00EE43F5"/>
    <w:rsid w:val="00F071DA"/>
    <w:rsid w:val="00F2376F"/>
    <w:rsid w:val="00F25D13"/>
    <w:rsid w:val="00F312FD"/>
    <w:rsid w:val="00F32118"/>
    <w:rsid w:val="00F371E0"/>
    <w:rsid w:val="00F7081E"/>
    <w:rsid w:val="00F741F2"/>
    <w:rsid w:val="00FA3C03"/>
    <w:rsid w:val="00FA4734"/>
    <w:rsid w:val="00FB18C9"/>
    <w:rsid w:val="00FB6580"/>
    <w:rsid w:val="00FB72D8"/>
    <w:rsid w:val="00FC1B5B"/>
    <w:rsid w:val="00FC2120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30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BC4BD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link w:val="Char5"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6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6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0">
    <w:name w:val="Body Text Indent 2"/>
    <w:basedOn w:val="a0"/>
    <w:link w:val="2Char0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rsid w:val="005B2AD4"/>
    <w:rPr>
      <w:kern w:val="2"/>
      <w:sz w:val="21"/>
    </w:rPr>
  </w:style>
  <w:style w:type="paragraph" w:styleId="af2">
    <w:name w:val="Body Text"/>
    <w:basedOn w:val="a0"/>
    <w:link w:val="Char7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7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  <w:style w:type="character" w:customStyle="1" w:styleId="2Char">
    <w:name w:val="标题 2 Char"/>
    <w:basedOn w:val="a1"/>
    <w:link w:val="2"/>
    <w:rsid w:val="00BC4BD5"/>
    <w:rPr>
      <w:rFonts w:ascii="Arial" w:eastAsia="黑体" w:hAnsi="Arial"/>
      <w:b/>
      <w:bCs/>
      <w:kern w:val="2"/>
      <w:sz w:val="32"/>
      <w:szCs w:val="32"/>
    </w:rPr>
  </w:style>
  <w:style w:type="paragraph" w:styleId="af3">
    <w:name w:val="Normal Indent"/>
    <w:basedOn w:val="a0"/>
    <w:rsid w:val="00611CAA"/>
    <w:pPr>
      <w:ind w:firstLine="42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sb1">
    <w:name w:val="sb1"/>
    <w:basedOn w:val="a1"/>
    <w:rsid w:val="00926227"/>
    <w:rPr>
      <w:sz w:val="15"/>
      <w:szCs w:val="15"/>
      <w:vertAlign w:val="superscript"/>
    </w:rPr>
  </w:style>
  <w:style w:type="paragraph" w:styleId="HTML">
    <w:name w:val="HTML Preformatted"/>
    <w:basedOn w:val="a0"/>
    <w:link w:val="HTMLChar"/>
    <w:rsid w:val="009262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804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rsid w:val="00926227"/>
    <w:rPr>
      <w:rFonts w:ascii="黑体" w:eastAsia="黑体" w:hAnsi="Courier New" w:cs="Courier New"/>
      <w:color w:val="008040"/>
    </w:rPr>
  </w:style>
  <w:style w:type="paragraph" w:customStyle="1" w:styleId="MTDisplayEquation">
    <w:name w:val="MTDisplayEquation"/>
    <w:basedOn w:val="a0"/>
    <w:next w:val="a0"/>
    <w:rsid w:val="00254D5E"/>
    <w:pPr>
      <w:tabs>
        <w:tab w:val="center" w:pos="4160"/>
        <w:tab w:val="right" w:pos="8300"/>
      </w:tabs>
    </w:pPr>
    <w:rPr>
      <w:rFonts w:ascii="Times" w:eastAsia="宋体" w:hAnsi="Times" w:cs="Times New Roman"/>
      <w:spacing w:val="-16"/>
      <w:szCs w:val="24"/>
    </w:rPr>
  </w:style>
  <w:style w:type="character" w:customStyle="1" w:styleId="Char5">
    <w:name w:val="普通(网站) Char"/>
    <w:basedOn w:val="a1"/>
    <w:link w:val="af"/>
    <w:rsid w:val="00070511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562</Words>
  <Characters>3205</Characters>
  <Application>Microsoft Office Word</Application>
  <DocSecurity>0</DocSecurity>
  <Lines>26</Lines>
  <Paragraphs>7</Paragraphs>
  <ScaleCrop>false</ScaleCrop>
  <Company>Lenovo</Company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48</cp:revision>
  <dcterms:created xsi:type="dcterms:W3CDTF">2012-08-22T03:05:00Z</dcterms:created>
  <dcterms:modified xsi:type="dcterms:W3CDTF">2012-08-29T07:31:00Z</dcterms:modified>
</cp:coreProperties>
</file>